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1B4D7" w14:textId="77777777"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p>
    <w:p w14:paraId="56B9300C" w14:textId="014F80DF"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E65982" w:rsidRPr="001A1F98">
        <w:rPr>
          <w:rFonts w:ascii="Arial" w:hAnsi="Arial" w:cs="Arial"/>
          <w:bCs/>
          <w:sz w:val="20"/>
          <w:szCs w:val="20"/>
        </w:rPr>
        <w:t>2</w:t>
      </w:r>
      <w:proofErr w:type="gramEnd"/>
      <w:r w:rsidRPr="001A1F98">
        <w:rPr>
          <w:rFonts w:ascii="Arial" w:hAnsi="Arial" w:cs="Arial"/>
          <w:bCs/>
          <w:sz w:val="20"/>
          <w:szCs w:val="20"/>
        </w:rPr>
        <w:t xml:space="preserve"> do SWZ</w:t>
      </w:r>
    </w:p>
    <w:p w14:paraId="0D7D105F" w14:textId="77777777" w:rsidR="0022527E" w:rsidRPr="001A1F98" w:rsidRDefault="0022527E" w:rsidP="00552E30">
      <w:pPr>
        <w:ind w:left="5246" w:firstLine="708"/>
        <w:jc w:val="right"/>
        <w:rPr>
          <w:rFonts w:ascii="Arial" w:hAnsi="Arial" w:cs="Arial"/>
          <w:bCs/>
          <w:sz w:val="20"/>
          <w:szCs w:val="20"/>
        </w:rPr>
      </w:pPr>
    </w:p>
    <w:p w14:paraId="2FC075B3" w14:textId="77777777" w:rsidR="00552E30" w:rsidRPr="001A1F98" w:rsidRDefault="00552E30" w:rsidP="00552E30">
      <w:pPr>
        <w:ind w:left="5246" w:firstLine="1133"/>
        <w:rPr>
          <w:rFonts w:ascii="Arial" w:hAnsi="Arial" w:cs="Arial"/>
          <w:b/>
          <w:sz w:val="20"/>
          <w:szCs w:val="20"/>
          <w:u w:val="single"/>
        </w:rPr>
      </w:pPr>
      <w:r w:rsidRPr="001A1F98">
        <w:rPr>
          <w:rFonts w:ascii="Arial" w:hAnsi="Arial" w:cs="Arial"/>
          <w:b/>
          <w:sz w:val="20"/>
          <w:szCs w:val="20"/>
          <w:u w:val="single"/>
        </w:rPr>
        <w:t>Zamawiający:</w:t>
      </w:r>
    </w:p>
    <w:p w14:paraId="05702301" w14:textId="77777777" w:rsidR="00552E30" w:rsidRPr="001A1F98" w:rsidRDefault="00552E30" w:rsidP="00552E30">
      <w:pPr>
        <w:tabs>
          <w:tab w:val="right" w:pos="9070"/>
        </w:tabs>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39FBA213" w14:textId="77777777" w:rsidR="00552E30" w:rsidRPr="001A1F98" w:rsidRDefault="00552E30" w:rsidP="00552E30">
      <w:pPr>
        <w:tabs>
          <w:tab w:val="right" w:pos="9070"/>
        </w:tabs>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z/s w Nowym Wiśniczu</w:t>
      </w:r>
    </w:p>
    <w:p w14:paraId="05857C09" w14:textId="77777777" w:rsidR="00552E30" w:rsidRPr="001A1F98" w:rsidRDefault="00552E30" w:rsidP="00552E30">
      <w:pPr>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ul. Limanowska 11</w:t>
      </w:r>
    </w:p>
    <w:p w14:paraId="6CF42388" w14:textId="77777777" w:rsidR="00552E30" w:rsidRPr="001A1F98" w:rsidRDefault="00552E30" w:rsidP="00552E30">
      <w:pPr>
        <w:autoSpaceDE w:val="0"/>
        <w:autoSpaceDN w:val="0"/>
        <w:adjustRightInd w:val="0"/>
        <w:ind w:firstLine="6379"/>
        <w:contextualSpacing/>
        <w:jc w:val="both"/>
        <w:rPr>
          <w:rFonts w:ascii="Arial" w:hAnsi="Arial" w:cs="Arial"/>
          <w:b/>
          <w:sz w:val="20"/>
          <w:szCs w:val="20"/>
        </w:rPr>
      </w:pPr>
      <w:r w:rsidRPr="001A1F98">
        <w:rPr>
          <w:rFonts w:ascii="Arial" w:hAnsi="Arial" w:cs="Arial"/>
          <w:b/>
          <w:sz w:val="20"/>
          <w:szCs w:val="20"/>
        </w:rPr>
        <w:t>32-720 Nowy Wiśnicz</w:t>
      </w:r>
    </w:p>
    <w:p w14:paraId="6D04166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50DD8E3E"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5EA6CC58"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3FFA346B"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CB9CEA6"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F39B814"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6457C82E"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6A782BA" w14:textId="77777777"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334ED045"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7198B178" w14:textId="77777777" w:rsidR="00552E30" w:rsidRPr="001A1F98" w:rsidRDefault="00552E30" w:rsidP="00552E30">
      <w:pPr>
        <w:ind w:right="5953"/>
        <w:rPr>
          <w:rFonts w:ascii="Arial" w:hAnsi="Arial" w:cs="Arial"/>
          <w:i/>
          <w:sz w:val="16"/>
          <w:szCs w:val="16"/>
        </w:rPr>
      </w:pPr>
    </w:p>
    <w:p w14:paraId="09DD3099" w14:textId="77777777" w:rsidR="00552E30" w:rsidRPr="001A1F98" w:rsidRDefault="00552E30" w:rsidP="0069728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wykonawcy </w:t>
      </w:r>
    </w:p>
    <w:p w14:paraId="059E158F" w14:textId="73DA88D8" w:rsidR="00552E30" w:rsidRPr="001A1F98" w:rsidRDefault="00552E30" w:rsidP="0069728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1CADB65D" w14:textId="71EB018F" w:rsidR="00552E30" w:rsidRPr="001A1F98" w:rsidRDefault="00552E30" w:rsidP="0069728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Pzp) </w:t>
      </w:r>
    </w:p>
    <w:p w14:paraId="4F39D617" w14:textId="77777777" w:rsidR="00552E30" w:rsidRPr="001A1F98" w:rsidRDefault="00552E30" w:rsidP="00697282">
      <w:pPr>
        <w:spacing w:line="276" w:lineRule="auto"/>
        <w:jc w:val="center"/>
        <w:rPr>
          <w:rFonts w:ascii="Arial" w:hAnsi="Arial" w:cs="Arial"/>
          <w:b/>
          <w:sz w:val="12"/>
          <w:szCs w:val="12"/>
        </w:rPr>
      </w:pPr>
    </w:p>
    <w:p w14:paraId="78D7150E" w14:textId="77777777" w:rsidR="00552E30" w:rsidRPr="001A1F98" w:rsidRDefault="00552E30" w:rsidP="0069728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6E4FBF15" w14:textId="77777777" w:rsidR="00552E30" w:rsidRPr="001A1F98" w:rsidRDefault="00552E30" w:rsidP="00697282">
      <w:pPr>
        <w:spacing w:line="276" w:lineRule="auto"/>
        <w:jc w:val="both"/>
        <w:rPr>
          <w:rFonts w:ascii="Arial" w:hAnsi="Arial" w:cs="Arial"/>
          <w:sz w:val="20"/>
          <w:szCs w:val="20"/>
        </w:rPr>
      </w:pPr>
    </w:p>
    <w:p w14:paraId="0462725B" w14:textId="69CFD381" w:rsidR="00552E30" w:rsidRPr="001A1F98" w:rsidRDefault="00552E30" w:rsidP="003F6FB0">
      <w:pPr>
        <w:spacing w:line="276" w:lineRule="auto"/>
        <w:jc w:val="both"/>
        <w:rPr>
          <w:rFonts w:ascii="Arial" w:hAnsi="Arial" w:cs="Arial"/>
          <w:sz w:val="20"/>
          <w:szCs w:val="20"/>
        </w:rPr>
      </w:pPr>
      <w:r w:rsidRPr="00E41080">
        <w:rPr>
          <w:rFonts w:ascii="Arial" w:hAnsi="Arial" w:cs="Arial"/>
          <w:sz w:val="20"/>
          <w:szCs w:val="20"/>
        </w:rPr>
        <w:t xml:space="preserve">Na potrzeby postępowania o udzielenie zamówienia publicznego pn.: </w:t>
      </w:r>
      <w:bookmarkStart w:id="0" w:name="_Hlk198537241"/>
      <w:bookmarkStart w:id="1" w:name="_Hlk195191768"/>
      <w:r w:rsidR="00924CD0" w:rsidRPr="00041F63">
        <w:rPr>
          <w:rFonts w:ascii="Arial" w:hAnsi="Arial" w:cs="Arial"/>
          <w:b/>
          <w:bCs/>
          <w:sz w:val="20"/>
          <w:szCs w:val="20"/>
        </w:rPr>
        <w:t>Opracowanie dokumentacji projektowo-kosztorysowej na zadanie pn.:</w:t>
      </w:r>
      <w:r w:rsidR="00924CD0">
        <w:rPr>
          <w:rFonts w:ascii="Arial" w:hAnsi="Arial" w:cs="Arial"/>
          <w:b/>
          <w:bCs/>
          <w:sz w:val="20"/>
          <w:szCs w:val="20"/>
        </w:rPr>
        <w:t xml:space="preserve"> </w:t>
      </w:r>
      <w:r w:rsidR="00924CD0" w:rsidRPr="00041F63">
        <w:rPr>
          <w:rFonts w:ascii="Arial" w:hAnsi="Arial" w:cs="Arial"/>
          <w:b/>
          <w:bCs/>
          <w:sz w:val="20"/>
          <w:szCs w:val="20"/>
        </w:rPr>
        <w:t>Rozbudowa drogi powiatowej nr 1435K wraz z budową drogi dla pieszych i rowerów</w:t>
      </w:r>
      <w:r w:rsidR="00924CD0">
        <w:rPr>
          <w:rFonts w:ascii="Arial" w:hAnsi="Arial" w:cs="Arial"/>
          <w:b/>
          <w:bCs/>
          <w:sz w:val="20"/>
          <w:szCs w:val="20"/>
        </w:rPr>
        <w:t xml:space="preserve"> </w:t>
      </w:r>
      <w:r w:rsidR="00924CD0" w:rsidRPr="00041F63">
        <w:rPr>
          <w:rFonts w:ascii="Arial" w:hAnsi="Arial" w:cs="Arial"/>
          <w:b/>
          <w:bCs/>
          <w:sz w:val="20"/>
          <w:szCs w:val="20"/>
        </w:rPr>
        <w:t>w miejscowościach Okulice i Dębina</w:t>
      </w:r>
      <w:bookmarkEnd w:id="0"/>
      <w:bookmarkEnd w:id="1"/>
      <w:r w:rsidR="00924CD0">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sidR="00924CD0">
        <w:rPr>
          <w:rFonts w:ascii="Arial" w:hAnsi="Arial" w:cs="Arial"/>
          <w:b/>
          <w:bCs/>
          <w:sz w:val="20"/>
          <w:szCs w:val="20"/>
        </w:rPr>
        <w:t>7</w:t>
      </w:r>
      <w:r w:rsidR="00D95595">
        <w:rPr>
          <w:rFonts w:ascii="Arial" w:hAnsi="Arial" w:cs="Arial"/>
          <w:b/>
          <w:bCs/>
          <w:sz w:val="20"/>
          <w:szCs w:val="20"/>
        </w:rPr>
        <w:t>.2026</w:t>
      </w:r>
      <w:r w:rsidRPr="001A1F98">
        <w:rPr>
          <w:rFonts w:ascii="Arial" w:hAnsi="Arial" w:cs="Arial"/>
          <w:b/>
          <w:sz w:val="20"/>
          <w:szCs w:val="20"/>
        </w:rPr>
        <w:t>,</w:t>
      </w:r>
      <w:r w:rsidRPr="001A1F98">
        <w:rPr>
          <w:rFonts w:ascii="Arial" w:hAnsi="Arial" w:cs="Arial"/>
          <w:b/>
          <w:i/>
          <w:sz w:val="20"/>
          <w:szCs w:val="20"/>
        </w:rPr>
        <w:t xml:space="preserve"> </w:t>
      </w:r>
      <w:r w:rsidRPr="001A1F98">
        <w:rPr>
          <w:rFonts w:ascii="Arial" w:hAnsi="Arial" w:cs="Arial"/>
          <w:sz w:val="20"/>
          <w:szCs w:val="20"/>
        </w:rPr>
        <w:t>prowadzonego przez Powiatowy Zarząd Dróg w</w:t>
      </w:r>
      <w:r w:rsidR="000A68D2">
        <w:rPr>
          <w:rFonts w:ascii="Arial" w:hAnsi="Arial" w:cs="Arial"/>
          <w:sz w:val="20"/>
          <w:szCs w:val="20"/>
        </w:rPr>
        <w:t xml:space="preserve"> </w:t>
      </w:r>
      <w:r w:rsidRPr="001A1F98">
        <w:rPr>
          <w:rFonts w:ascii="Arial" w:hAnsi="Arial" w:cs="Arial"/>
          <w:sz w:val="20"/>
          <w:szCs w:val="20"/>
        </w:rPr>
        <w:t>Bochni z/s</w:t>
      </w:r>
      <w:r w:rsidR="00D45F74">
        <w:rPr>
          <w:rFonts w:ascii="Arial" w:hAnsi="Arial" w:cs="Arial"/>
          <w:sz w:val="20"/>
          <w:szCs w:val="20"/>
        </w:rPr>
        <w:t xml:space="preserve"> </w:t>
      </w:r>
      <w:r w:rsidRPr="001A1F98">
        <w:rPr>
          <w:rFonts w:ascii="Arial" w:hAnsi="Arial" w:cs="Arial"/>
          <w:sz w:val="20"/>
          <w:szCs w:val="20"/>
        </w:rPr>
        <w:t>w</w:t>
      </w:r>
      <w:r w:rsidR="00D45F74">
        <w:rPr>
          <w:rFonts w:ascii="Arial" w:hAnsi="Arial" w:cs="Arial"/>
          <w:sz w:val="20"/>
          <w:szCs w:val="20"/>
        </w:rPr>
        <w:t xml:space="preserve"> </w:t>
      </w:r>
      <w:r w:rsidRPr="001A1F98">
        <w:rPr>
          <w:rFonts w:ascii="Arial" w:hAnsi="Arial" w:cs="Arial"/>
          <w:sz w:val="20"/>
          <w:szCs w:val="20"/>
        </w:rPr>
        <w:t>Nowym Wiśniczu</w:t>
      </w:r>
      <w:r w:rsidRPr="001A1F98">
        <w:rPr>
          <w:rFonts w:ascii="Arial" w:hAnsi="Arial" w:cs="Arial"/>
          <w:i/>
          <w:sz w:val="20"/>
          <w:szCs w:val="20"/>
        </w:rPr>
        <w:t xml:space="preserve">, </w:t>
      </w:r>
      <w:r w:rsidRPr="001A1F98">
        <w:rPr>
          <w:rFonts w:ascii="Arial" w:hAnsi="Arial" w:cs="Arial"/>
          <w:sz w:val="20"/>
          <w:szCs w:val="20"/>
        </w:rPr>
        <w:t>oświadczam, co następuje:</w:t>
      </w:r>
    </w:p>
    <w:p w14:paraId="4FC9CBEC" w14:textId="77777777" w:rsidR="00552E30" w:rsidRPr="001A1F98" w:rsidRDefault="00552E30" w:rsidP="00697282">
      <w:pPr>
        <w:spacing w:line="276" w:lineRule="auto"/>
        <w:rPr>
          <w:rFonts w:ascii="Arial" w:hAnsi="Arial" w:cs="Arial"/>
          <w:b/>
          <w:sz w:val="20"/>
          <w:szCs w:val="20"/>
        </w:rPr>
      </w:pPr>
    </w:p>
    <w:p w14:paraId="0BA105CA" w14:textId="77777777" w:rsidR="00552E30" w:rsidRPr="001A1F98" w:rsidRDefault="00552E30" w:rsidP="00697282">
      <w:pPr>
        <w:shd w:val="clear" w:color="auto" w:fill="BFBFBF"/>
        <w:spacing w:line="276" w:lineRule="auto"/>
        <w:jc w:val="center"/>
        <w:rPr>
          <w:rFonts w:ascii="Arial" w:hAnsi="Arial" w:cs="Arial"/>
          <w:b/>
          <w:sz w:val="20"/>
          <w:szCs w:val="20"/>
        </w:rPr>
      </w:pPr>
      <w:r w:rsidRPr="001A1F98">
        <w:rPr>
          <w:rFonts w:ascii="Arial" w:hAnsi="Arial" w:cs="Arial"/>
          <w:b/>
          <w:sz w:val="20"/>
          <w:szCs w:val="20"/>
        </w:rPr>
        <w:t>OŚWIADCZENIA DOTYCZĄCE WYKONAWCY:</w:t>
      </w:r>
    </w:p>
    <w:p w14:paraId="3B67BCD2" w14:textId="77777777" w:rsidR="00552E30" w:rsidRPr="001A1F98" w:rsidRDefault="00552E30" w:rsidP="00697282">
      <w:pPr>
        <w:suppressAutoHyphens w:val="0"/>
        <w:spacing w:after="120" w:line="276" w:lineRule="auto"/>
        <w:ind w:left="284"/>
        <w:contextualSpacing/>
        <w:jc w:val="both"/>
        <w:rPr>
          <w:rFonts w:ascii="Arial" w:hAnsi="Arial" w:cs="Arial"/>
          <w:sz w:val="20"/>
          <w:szCs w:val="20"/>
        </w:rPr>
      </w:pPr>
    </w:p>
    <w:p w14:paraId="15C3A519" w14:textId="28497A4B" w:rsidR="00552E30" w:rsidRPr="001A1F98" w:rsidRDefault="00552E30"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Pzp.</w:t>
      </w:r>
    </w:p>
    <w:p w14:paraId="075D899F" w14:textId="2F0C6580" w:rsidR="00552E30" w:rsidRPr="001A1F98" w:rsidRDefault="00552E30"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ustawy Pzp.</w:t>
      </w:r>
    </w:p>
    <w:p w14:paraId="5AD40978" w14:textId="76BB04C5" w:rsidR="00146A4E" w:rsidRPr="001A1F98" w:rsidRDefault="00304B6F" w:rsidP="0069728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 xml:space="preserve">raz wskazuję, że dokumenty na potwierdzenie tych faktów, o których mowa w Rozdziale X ust. </w:t>
      </w:r>
      <w:r w:rsidR="00D95595">
        <w:rPr>
          <w:rFonts w:ascii="Arial" w:hAnsi="Arial" w:cs="Arial"/>
          <w:sz w:val="20"/>
          <w:szCs w:val="20"/>
        </w:rPr>
        <w:t>5</w:t>
      </w:r>
      <w:r w:rsidR="00146A4E" w:rsidRPr="001A1F98">
        <w:rPr>
          <w:rFonts w:ascii="Arial" w:hAnsi="Arial" w:cs="Arial"/>
          <w:sz w:val="20"/>
          <w:szCs w:val="20"/>
        </w:rPr>
        <w:t xml:space="preserve"> pkt 2) SWZ znajdują się w formie elektronicznej pod następującymi adresami internetowymi ogólnodostępnych i bezpłatnych baz danych (należy zaznaczyć):</w:t>
      </w:r>
    </w:p>
    <w:p w14:paraId="3DE698D1" w14:textId="3D3724A9" w:rsidR="00146A4E" w:rsidRPr="00CA7B83" w:rsidRDefault="00146A4E" w:rsidP="00697282">
      <w:pPr>
        <w:suppressAutoHyphens w:val="0"/>
        <w:spacing w:after="120" w:line="276" w:lineRule="auto"/>
        <w:ind w:left="284"/>
        <w:jc w:val="both"/>
        <w:rPr>
          <w:rFonts w:ascii="Arial" w:hAnsi="Arial" w:cs="Arial"/>
          <w:sz w:val="20"/>
          <w:szCs w:val="20"/>
        </w:rPr>
      </w:pPr>
      <w:r w:rsidRPr="00CA7B83">
        <w:rPr>
          <w:rFonts w:ascii="Arial" w:hAnsi="Arial" w:cs="Arial"/>
          <w:sz w:val="20"/>
          <w:szCs w:val="20"/>
        </w:rPr>
        <w:sym w:font="Symbol" w:char="F07F"/>
      </w:r>
      <w:r w:rsidR="00304B6F" w:rsidRPr="00CA7B83">
        <w:rPr>
          <w:rFonts w:ascii="Arial" w:hAnsi="Arial" w:cs="Arial"/>
          <w:sz w:val="20"/>
          <w:szCs w:val="20"/>
        </w:rPr>
        <w:t xml:space="preserve">  </w:t>
      </w:r>
      <w:r w:rsidRPr="00CA7B83">
        <w:rPr>
          <w:rFonts w:ascii="Arial" w:hAnsi="Arial" w:cs="Arial"/>
          <w:sz w:val="20"/>
          <w:szCs w:val="20"/>
        </w:rPr>
        <w:t xml:space="preserve"> </w:t>
      </w:r>
      <w:proofErr w:type="gramStart"/>
      <w:r w:rsidR="00560FC1" w:rsidRPr="00560FC1">
        <w:rPr>
          <w:rFonts w:ascii="Arial" w:hAnsi="Arial" w:cs="Arial"/>
          <w:sz w:val="20"/>
          <w:szCs w:val="20"/>
        </w:rPr>
        <w:t>https://aplikacja.ceidg.gov.pl/ceidg/ceidg.public.ui/search.aspx</w:t>
      </w:r>
      <w:r w:rsidRPr="00CA7B83">
        <w:rPr>
          <w:rFonts w:ascii="Arial" w:hAnsi="Arial" w:cs="Arial"/>
          <w:sz w:val="20"/>
          <w:szCs w:val="20"/>
        </w:rPr>
        <w:t xml:space="preserve">  </w:t>
      </w:r>
      <w:r w:rsidRPr="00CA7B83">
        <w:rPr>
          <w:rFonts w:ascii="Arial" w:hAnsi="Arial" w:cs="Arial"/>
          <w:sz w:val="20"/>
          <w:szCs w:val="20"/>
        </w:rPr>
        <w:tab/>
      </w:r>
      <w:proofErr w:type="gramEnd"/>
      <w:r w:rsidR="00560FC1">
        <w:rPr>
          <w:rFonts w:ascii="Arial" w:hAnsi="Arial" w:cs="Arial"/>
          <w:sz w:val="20"/>
          <w:szCs w:val="20"/>
        </w:rPr>
        <w:t xml:space="preserve">         </w:t>
      </w:r>
      <w:r w:rsidRPr="00CA7B83">
        <w:rPr>
          <w:rFonts w:ascii="Arial" w:hAnsi="Arial" w:cs="Arial"/>
          <w:sz w:val="20"/>
          <w:szCs w:val="20"/>
        </w:rPr>
        <w:sym w:font="Symbol" w:char="F07F"/>
      </w:r>
      <w:r w:rsidRPr="00CA7B83">
        <w:rPr>
          <w:rFonts w:ascii="Arial" w:hAnsi="Arial" w:cs="Arial"/>
          <w:sz w:val="20"/>
          <w:szCs w:val="20"/>
        </w:rPr>
        <w:t xml:space="preserve"> </w:t>
      </w:r>
      <w:r w:rsidR="00304B6F" w:rsidRPr="00CA7B83">
        <w:rPr>
          <w:rFonts w:ascii="Arial" w:hAnsi="Arial" w:cs="Arial"/>
          <w:sz w:val="20"/>
          <w:szCs w:val="20"/>
        </w:rPr>
        <w:t xml:space="preserve">  </w:t>
      </w:r>
      <w:hyperlink r:id="rId8" w:history="1">
        <w:r w:rsidR="00304B6F" w:rsidRPr="00CA7B83">
          <w:rPr>
            <w:rStyle w:val="Hipercze"/>
            <w:rFonts w:ascii="Arial" w:hAnsi="Arial" w:cs="Arial"/>
            <w:color w:val="auto"/>
            <w:sz w:val="20"/>
            <w:szCs w:val="20"/>
            <w:u w:val="none"/>
          </w:rPr>
          <w:t>https://ems.ms.gov.pl</w:t>
        </w:r>
      </w:hyperlink>
      <w:r w:rsidRPr="00CA7B83">
        <w:rPr>
          <w:rFonts w:ascii="Arial" w:hAnsi="Arial" w:cs="Arial"/>
          <w:sz w:val="20"/>
          <w:szCs w:val="20"/>
        </w:rPr>
        <w:t xml:space="preserve">    </w:t>
      </w:r>
    </w:p>
    <w:p w14:paraId="33F5F674" w14:textId="5B25215D" w:rsidR="00146A4E" w:rsidRPr="001A1F98" w:rsidRDefault="00146A4E" w:rsidP="0069728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2DEA1EB5" w14:textId="77777777" w:rsidR="00D61008" w:rsidRPr="006A4744" w:rsidRDefault="00D61008" w:rsidP="00697282">
      <w:pPr>
        <w:spacing w:line="276" w:lineRule="auto"/>
        <w:jc w:val="both"/>
        <w:rPr>
          <w:rFonts w:ascii="Arial" w:hAnsi="Arial" w:cs="Arial"/>
          <w:i/>
          <w:sz w:val="16"/>
          <w:szCs w:val="16"/>
        </w:rPr>
      </w:pPr>
    </w:p>
    <w:p w14:paraId="3BD6BB35" w14:textId="06962919" w:rsidR="00552E30" w:rsidRPr="002538F5" w:rsidRDefault="00552E30" w:rsidP="002538F5">
      <w:pPr>
        <w:pStyle w:val="Akapitzlist"/>
        <w:numPr>
          <w:ilvl w:val="0"/>
          <w:numId w:val="11"/>
        </w:numPr>
        <w:spacing w:line="276" w:lineRule="auto"/>
        <w:ind w:left="284" w:hanging="284"/>
        <w:jc w:val="both"/>
        <w:rPr>
          <w:rFonts w:ascii="Arial" w:hAnsi="Arial" w:cs="Arial"/>
          <w:sz w:val="20"/>
          <w:szCs w:val="20"/>
        </w:rPr>
      </w:pPr>
      <w:r w:rsidRPr="002538F5">
        <w:rPr>
          <w:rFonts w:ascii="Arial" w:hAnsi="Arial" w:cs="Arial"/>
          <w:sz w:val="20"/>
          <w:szCs w:val="20"/>
        </w:rPr>
        <w:t>Oświadczam, że zachodzą w stosunku do mnie podstawy wykluczenia z postępowania na podstawie art.</w:t>
      </w:r>
      <w:r w:rsidR="00FE3B8B">
        <w:rPr>
          <w:rFonts w:ascii="Arial" w:hAnsi="Arial" w:cs="Arial"/>
          <w:sz w:val="20"/>
          <w:szCs w:val="20"/>
        </w:rPr>
        <w:t>  </w:t>
      </w:r>
      <w:r w:rsidRPr="002538F5">
        <w:rPr>
          <w:rFonts w:ascii="Arial" w:hAnsi="Arial" w:cs="Arial"/>
          <w:sz w:val="20"/>
          <w:szCs w:val="20"/>
        </w:rPr>
        <w:t xml:space="preserve">…………. ustawy Pzp  </w:t>
      </w:r>
      <w:r w:rsidRPr="002538F5">
        <w:rPr>
          <w:rFonts w:ascii="Arial" w:hAnsi="Arial" w:cs="Arial"/>
          <w:i/>
          <w:sz w:val="20"/>
          <w:szCs w:val="20"/>
        </w:rPr>
        <w:t>(podać mającą zastosowanie podstawę wykluczenia spośród wymienionych w</w:t>
      </w:r>
      <w:r w:rsidR="00FE3B8B">
        <w:rPr>
          <w:rFonts w:ascii="Arial" w:hAnsi="Arial" w:cs="Arial"/>
          <w:i/>
          <w:sz w:val="20"/>
          <w:szCs w:val="20"/>
        </w:rPr>
        <w:t>  </w:t>
      </w:r>
      <w:r w:rsidRPr="002538F5">
        <w:rPr>
          <w:rFonts w:ascii="Arial" w:hAnsi="Arial" w:cs="Arial"/>
          <w:i/>
          <w:sz w:val="20"/>
          <w:szCs w:val="20"/>
        </w:rPr>
        <w:t xml:space="preserve">art. </w:t>
      </w:r>
      <w:r w:rsidR="005B4C23" w:rsidRPr="002538F5">
        <w:rPr>
          <w:rFonts w:ascii="Arial" w:hAnsi="Arial" w:cs="Arial"/>
          <w:i/>
          <w:sz w:val="20"/>
          <w:szCs w:val="20"/>
        </w:rPr>
        <w:t>108</w:t>
      </w:r>
      <w:r w:rsidRPr="002538F5">
        <w:rPr>
          <w:rFonts w:ascii="Arial" w:hAnsi="Arial" w:cs="Arial"/>
          <w:i/>
          <w:sz w:val="20"/>
          <w:szCs w:val="20"/>
        </w:rPr>
        <w:t xml:space="preserve"> ust. 1 pkt </w:t>
      </w:r>
      <w:r w:rsidR="005B4C23" w:rsidRPr="002538F5">
        <w:rPr>
          <w:rFonts w:ascii="Arial" w:hAnsi="Arial" w:cs="Arial"/>
          <w:i/>
          <w:sz w:val="20"/>
          <w:szCs w:val="20"/>
        </w:rPr>
        <w:t>1,</w:t>
      </w:r>
      <w:r w:rsidR="00604BF9" w:rsidRPr="002538F5">
        <w:rPr>
          <w:rFonts w:ascii="Arial" w:hAnsi="Arial" w:cs="Arial"/>
          <w:i/>
          <w:sz w:val="20"/>
          <w:szCs w:val="20"/>
        </w:rPr>
        <w:t xml:space="preserve"> </w:t>
      </w:r>
      <w:r w:rsidR="005B4C23" w:rsidRPr="002538F5">
        <w:rPr>
          <w:rFonts w:ascii="Arial" w:hAnsi="Arial" w:cs="Arial"/>
          <w:i/>
          <w:sz w:val="20"/>
          <w:szCs w:val="20"/>
        </w:rPr>
        <w:t>2,</w:t>
      </w:r>
      <w:r w:rsidR="00604BF9" w:rsidRPr="002538F5">
        <w:rPr>
          <w:rFonts w:ascii="Arial" w:hAnsi="Arial" w:cs="Arial"/>
          <w:i/>
          <w:sz w:val="20"/>
          <w:szCs w:val="20"/>
        </w:rPr>
        <w:t xml:space="preserve"> </w:t>
      </w:r>
      <w:r w:rsidR="005B4C23" w:rsidRPr="002538F5">
        <w:rPr>
          <w:rFonts w:ascii="Arial" w:hAnsi="Arial" w:cs="Arial"/>
          <w:i/>
          <w:sz w:val="20"/>
          <w:szCs w:val="20"/>
        </w:rPr>
        <w:t>5 lub art. 109 ust. 1 pkt 4</w:t>
      </w:r>
      <w:r w:rsidRPr="002538F5">
        <w:rPr>
          <w:rFonts w:ascii="Arial" w:hAnsi="Arial" w:cs="Arial"/>
          <w:i/>
          <w:sz w:val="20"/>
          <w:szCs w:val="20"/>
        </w:rPr>
        <w:t xml:space="preserve"> ustawy Pzp).</w:t>
      </w:r>
      <w:r w:rsidRPr="002538F5">
        <w:rPr>
          <w:rFonts w:ascii="Arial" w:hAnsi="Arial" w:cs="Arial"/>
          <w:sz w:val="20"/>
          <w:szCs w:val="20"/>
        </w:rPr>
        <w:t xml:space="preserve"> </w:t>
      </w:r>
    </w:p>
    <w:p w14:paraId="37D8A650" w14:textId="06A9B84F" w:rsidR="00552E30" w:rsidRPr="001A1F98" w:rsidRDefault="00552E30" w:rsidP="002538F5">
      <w:pPr>
        <w:spacing w:line="276" w:lineRule="auto"/>
        <w:ind w:left="284"/>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Pzp podjąłem następujące środki naprawcze: </w:t>
      </w:r>
    </w:p>
    <w:p w14:paraId="0D711E89" w14:textId="4472ABAF" w:rsidR="00552E30" w:rsidRPr="001A1F98" w:rsidRDefault="00552E30" w:rsidP="002538F5">
      <w:pPr>
        <w:spacing w:line="276" w:lineRule="auto"/>
        <w:ind w:left="284"/>
        <w:jc w:val="both"/>
        <w:rPr>
          <w:rFonts w:ascii="Arial" w:hAnsi="Arial" w:cs="Arial"/>
          <w:sz w:val="20"/>
          <w:szCs w:val="20"/>
        </w:rPr>
      </w:pPr>
      <w:r w:rsidRPr="001A1F98">
        <w:rPr>
          <w:rFonts w:ascii="Arial" w:hAnsi="Arial" w:cs="Arial"/>
          <w:sz w:val="20"/>
          <w:szCs w:val="20"/>
        </w:rPr>
        <w:t>…………………………………………………………………………………………………………………………</w:t>
      </w:r>
    </w:p>
    <w:p w14:paraId="47AD2E95" w14:textId="429B44D5" w:rsidR="00552E30" w:rsidRPr="001A1F98" w:rsidRDefault="00552E30" w:rsidP="006A4744">
      <w:pPr>
        <w:spacing w:after="120" w:line="276" w:lineRule="auto"/>
        <w:ind w:left="284"/>
        <w:jc w:val="both"/>
        <w:rPr>
          <w:rFonts w:ascii="Arial" w:hAnsi="Arial" w:cs="Arial"/>
          <w:sz w:val="20"/>
          <w:szCs w:val="20"/>
        </w:rPr>
      </w:pPr>
      <w:r w:rsidRPr="001A1F98">
        <w:rPr>
          <w:rFonts w:ascii="Arial" w:hAnsi="Arial" w:cs="Arial"/>
          <w:sz w:val="20"/>
          <w:szCs w:val="20"/>
        </w:rPr>
        <w:t>…………………………..……………………………………………………………..…………………...........……</w:t>
      </w:r>
    </w:p>
    <w:p w14:paraId="1E4227EC" w14:textId="1C517F6B" w:rsidR="006A4744" w:rsidRPr="007951E9" w:rsidRDefault="006A4744" w:rsidP="006A4744">
      <w:pPr>
        <w:pStyle w:val="NormalnyWeb"/>
        <w:numPr>
          <w:ilvl w:val="0"/>
          <w:numId w:val="11"/>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59E0E88A" w14:textId="0446ED7C" w:rsidR="00552E30" w:rsidRPr="006A4744" w:rsidRDefault="00552E30" w:rsidP="006A4744">
      <w:pPr>
        <w:spacing w:line="276" w:lineRule="auto"/>
        <w:jc w:val="both"/>
        <w:rPr>
          <w:rFonts w:ascii="Arial" w:hAnsi="Arial" w:cs="Arial"/>
          <w:sz w:val="20"/>
          <w:szCs w:val="20"/>
        </w:rPr>
      </w:pPr>
    </w:p>
    <w:p w14:paraId="30116F03" w14:textId="27DC8C13" w:rsidR="00227905" w:rsidRDefault="00227905" w:rsidP="00697282">
      <w:pPr>
        <w:spacing w:line="276" w:lineRule="auto"/>
        <w:jc w:val="both"/>
        <w:rPr>
          <w:rFonts w:ascii="Arial" w:hAnsi="Arial" w:cs="Arial"/>
          <w:sz w:val="20"/>
          <w:szCs w:val="20"/>
        </w:rPr>
      </w:pPr>
    </w:p>
    <w:p w14:paraId="18F18A47" w14:textId="77777777" w:rsidR="00D45F74" w:rsidRDefault="00D45F74" w:rsidP="00697282">
      <w:pPr>
        <w:spacing w:line="276" w:lineRule="auto"/>
        <w:jc w:val="both"/>
        <w:rPr>
          <w:rFonts w:ascii="Arial" w:hAnsi="Arial" w:cs="Arial"/>
          <w:sz w:val="20"/>
          <w:szCs w:val="20"/>
        </w:rPr>
      </w:pPr>
    </w:p>
    <w:p w14:paraId="52F68167" w14:textId="55CF37B7" w:rsidR="00227905" w:rsidRDefault="00227905" w:rsidP="00697282">
      <w:pPr>
        <w:spacing w:line="276" w:lineRule="auto"/>
        <w:jc w:val="both"/>
        <w:rPr>
          <w:rFonts w:ascii="Arial" w:hAnsi="Arial" w:cs="Arial"/>
          <w:sz w:val="20"/>
          <w:szCs w:val="20"/>
        </w:rPr>
      </w:pPr>
    </w:p>
    <w:p w14:paraId="0FCC94E4" w14:textId="77777777" w:rsidR="00552E30" w:rsidRPr="001A1F98" w:rsidRDefault="00552E30" w:rsidP="00697282">
      <w:pPr>
        <w:shd w:val="clear" w:color="auto" w:fill="BFBFBF"/>
        <w:spacing w:line="276" w:lineRule="auto"/>
        <w:jc w:val="both"/>
        <w:rPr>
          <w:rFonts w:ascii="Arial" w:hAnsi="Arial" w:cs="Arial"/>
          <w:b/>
          <w:sz w:val="20"/>
          <w:szCs w:val="20"/>
        </w:rPr>
      </w:pPr>
      <w:r w:rsidRPr="001A1F98">
        <w:rPr>
          <w:rFonts w:ascii="Arial" w:hAnsi="Arial" w:cs="Arial"/>
          <w:b/>
          <w:sz w:val="20"/>
          <w:szCs w:val="20"/>
        </w:rPr>
        <w:lastRenderedPageBreak/>
        <w:t xml:space="preserve">OŚWIADCZENIE DOTYCZĄCE PODMIOTU, NA KTÓREGO ZASOBY POWOŁUJE SIĘ WYKONAWCA: </w:t>
      </w:r>
    </w:p>
    <w:p w14:paraId="36789D0F" w14:textId="77777777" w:rsidR="00552E30" w:rsidRPr="001A1F98" w:rsidRDefault="00552E30" w:rsidP="00697282">
      <w:pPr>
        <w:shd w:val="clear" w:color="auto" w:fill="BFBFBF"/>
        <w:spacing w:line="276" w:lineRule="auto"/>
        <w:jc w:val="both"/>
        <w:rPr>
          <w:rFonts w:ascii="Arial" w:hAnsi="Arial" w:cs="Arial"/>
          <w:b/>
          <w:sz w:val="18"/>
          <w:szCs w:val="18"/>
        </w:rPr>
      </w:pPr>
      <w:r w:rsidRPr="001A1F98">
        <w:rPr>
          <w:rFonts w:ascii="Arial" w:hAnsi="Arial" w:cs="Arial"/>
          <w:b/>
          <w:sz w:val="18"/>
          <w:szCs w:val="18"/>
        </w:rPr>
        <w:t>(</w:t>
      </w:r>
      <w:proofErr w:type="gramStart"/>
      <w:r w:rsidRPr="001A1F98">
        <w:rPr>
          <w:rFonts w:ascii="Arial" w:hAnsi="Arial" w:cs="Arial"/>
          <w:b/>
          <w:sz w:val="18"/>
          <w:szCs w:val="18"/>
        </w:rPr>
        <w:t>wypełnić</w:t>
      </w:r>
      <w:proofErr w:type="gramEnd"/>
      <w:r w:rsidRPr="001A1F98">
        <w:rPr>
          <w:rFonts w:ascii="Arial" w:hAnsi="Arial" w:cs="Arial"/>
          <w:b/>
          <w:sz w:val="18"/>
          <w:szCs w:val="18"/>
        </w:rPr>
        <w:t xml:space="preserve"> jeśli dotyczy)</w:t>
      </w:r>
    </w:p>
    <w:p w14:paraId="4C2E250F" w14:textId="77777777" w:rsidR="00552E30" w:rsidRPr="001A1F98" w:rsidRDefault="00552E30" w:rsidP="00697282">
      <w:pPr>
        <w:spacing w:line="276" w:lineRule="auto"/>
        <w:rPr>
          <w:rFonts w:ascii="Arial" w:hAnsi="Arial" w:cs="Arial"/>
          <w:sz w:val="20"/>
          <w:szCs w:val="20"/>
        </w:rPr>
      </w:pPr>
    </w:p>
    <w:p w14:paraId="21509DC6" w14:textId="13098622" w:rsidR="00552E30" w:rsidRDefault="00552E30" w:rsidP="00697282">
      <w:pPr>
        <w:spacing w:line="276" w:lineRule="auto"/>
        <w:jc w:val="both"/>
        <w:rPr>
          <w:rFonts w:ascii="Arial" w:hAnsi="Arial" w:cs="Arial"/>
          <w:sz w:val="20"/>
          <w:szCs w:val="20"/>
        </w:rPr>
      </w:pPr>
      <w:r w:rsidRPr="001A1F98">
        <w:rPr>
          <w:rFonts w:ascii="Arial" w:hAnsi="Arial" w:cs="Arial"/>
          <w:sz w:val="20"/>
          <w:szCs w:val="20"/>
        </w:rPr>
        <w:t>Oświadczam, że w stosunku do następującego/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podmiotu/</w:t>
      </w:r>
      <w:proofErr w:type="spellStart"/>
      <w:r w:rsidRPr="001A1F98">
        <w:rPr>
          <w:rFonts w:ascii="Arial" w:hAnsi="Arial" w:cs="Arial"/>
          <w:sz w:val="20"/>
          <w:szCs w:val="20"/>
        </w:rPr>
        <w:t>tów</w:t>
      </w:r>
      <w:proofErr w:type="spellEnd"/>
      <w:r w:rsidRPr="001A1F98">
        <w:rPr>
          <w:rFonts w:ascii="Arial" w:hAnsi="Arial" w:cs="Arial"/>
          <w:sz w:val="20"/>
          <w:szCs w:val="20"/>
        </w:rPr>
        <w:t>, na którego/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zasoby powołuję się w niniejszym postępowaniu, tj.: </w:t>
      </w:r>
    </w:p>
    <w:p w14:paraId="6F6B89DC" w14:textId="77777777" w:rsidR="00697282" w:rsidRPr="001A1F98" w:rsidRDefault="00697282" w:rsidP="00552E30">
      <w:pPr>
        <w:spacing w:line="276" w:lineRule="auto"/>
        <w:jc w:val="both"/>
        <w:rPr>
          <w:rFonts w:ascii="Arial" w:hAnsi="Arial" w:cs="Arial"/>
          <w:sz w:val="20"/>
          <w:szCs w:val="20"/>
        </w:rPr>
      </w:pPr>
    </w:p>
    <w:p w14:paraId="12E34E8D"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354933C4"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5453B70D" w14:textId="77777777" w:rsidR="00552E30" w:rsidRPr="001A1F98" w:rsidRDefault="00552E30" w:rsidP="00552E30">
      <w:pPr>
        <w:jc w:val="center"/>
        <w:rPr>
          <w:rFonts w:ascii="Arial" w:hAnsi="Arial" w:cs="Arial"/>
          <w:i/>
          <w:sz w:val="20"/>
          <w:szCs w:val="20"/>
        </w:rPr>
      </w:pPr>
    </w:p>
    <w:p w14:paraId="2AA24730" w14:textId="77777777" w:rsidR="00552E30" w:rsidRPr="001A1F98" w:rsidRDefault="00552E30" w:rsidP="00552E30">
      <w:pPr>
        <w:jc w:val="center"/>
        <w:rPr>
          <w:rFonts w:ascii="Arial" w:hAnsi="Arial" w:cs="Arial"/>
          <w:i/>
          <w:sz w:val="20"/>
          <w:szCs w:val="20"/>
        </w:rPr>
      </w:pPr>
    </w:p>
    <w:p w14:paraId="2E91D1A2"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2B23FB7C"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E739067" w14:textId="77777777" w:rsidR="00552E30" w:rsidRPr="001A1F98" w:rsidRDefault="00552E30" w:rsidP="00552E30">
      <w:pPr>
        <w:spacing w:line="276" w:lineRule="auto"/>
        <w:jc w:val="center"/>
        <w:rPr>
          <w:rFonts w:ascii="Arial" w:hAnsi="Arial" w:cs="Arial"/>
          <w:i/>
          <w:sz w:val="18"/>
          <w:szCs w:val="18"/>
        </w:rPr>
      </w:pPr>
    </w:p>
    <w:p w14:paraId="5277766A" w14:textId="77777777" w:rsidR="00552E30" w:rsidRPr="001A1F98" w:rsidRDefault="00552E30" w:rsidP="00697282">
      <w:pPr>
        <w:spacing w:line="276" w:lineRule="auto"/>
        <w:rPr>
          <w:rFonts w:ascii="Arial" w:hAnsi="Arial" w:cs="Arial"/>
          <w:sz w:val="20"/>
          <w:szCs w:val="20"/>
        </w:rPr>
      </w:pPr>
      <w:r w:rsidRPr="001A1F98">
        <w:rPr>
          <w:rFonts w:ascii="Arial" w:hAnsi="Arial" w:cs="Arial"/>
          <w:sz w:val="20"/>
          <w:szCs w:val="20"/>
        </w:rPr>
        <w:t>nie zachodzą podstawy wykluczenia z postępowania o udzielenie zamówienia.</w:t>
      </w:r>
    </w:p>
    <w:p w14:paraId="0C9F97E0" w14:textId="287B3C14" w:rsidR="00552E30" w:rsidRPr="001A1F98" w:rsidRDefault="00552E30" w:rsidP="00697282">
      <w:pPr>
        <w:suppressAutoHyphens w:val="0"/>
        <w:spacing w:line="276" w:lineRule="auto"/>
        <w:jc w:val="both"/>
        <w:rPr>
          <w:rFonts w:ascii="Arial" w:eastAsia="Calibri" w:hAnsi="Arial" w:cs="Arial"/>
          <w:b/>
          <w:sz w:val="20"/>
          <w:szCs w:val="20"/>
          <w:lang w:eastAsia="en-US"/>
        </w:rPr>
      </w:pPr>
    </w:p>
    <w:p w14:paraId="61921BA7" w14:textId="77777777" w:rsidR="00552E30" w:rsidRPr="001A1F98" w:rsidRDefault="00552E30" w:rsidP="00697282">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20"/>
          <w:szCs w:val="20"/>
          <w:lang w:eastAsia="en-US"/>
        </w:rPr>
        <w:t xml:space="preserve">OŚWIADCZENIE DOTYCZĄCE PODWYKONAWCY NIEBĘDĄCEGO PODMIOTEM, NA KTÓREGO ZASOBY POWOŁUJE SIĘ WYKONAWCA: </w:t>
      </w:r>
    </w:p>
    <w:p w14:paraId="3D3BC71C" w14:textId="77777777" w:rsidR="00552E30" w:rsidRPr="001A1F98" w:rsidRDefault="00552E30" w:rsidP="00697282">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18"/>
          <w:szCs w:val="18"/>
          <w:lang w:eastAsia="en-US"/>
        </w:rPr>
        <w:t>(</w:t>
      </w:r>
      <w:proofErr w:type="gramStart"/>
      <w:r w:rsidRPr="001A1F98">
        <w:rPr>
          <w:rFonts w:ascii="Arial" w:eastAsia="Calibri" w:hAnsi="Arial" w:cs="Arial"/>
          <w:b/>
          <w:sz w:val="18"/>
          <w:szCs w:val="18"/>
          <w:lang w:eastAsia="en-US"/>
        </w:rPr>
        <w:t>wypełnić</w:t>
      </w:r>
      <w:proofErr w:type="gramEnd"/>
      <w:r w:rsidRPr="001A1F98">
        <w:rPr>
          <w:rFonts w:ascii="Arial" w:eastAsia="Calibri" w:hAnsi="Arial" w:cs="Arial"/>
          <w:b/>
          <w:sz w:val="18"/>
          <w:szCs w:val="18"/>
          <w:lang w:eastAsia="en-US"/>
        </w:rPr>
        <w:t xml:space="preserve"> jeśli dotyczy)</w:t>
      </w:r>
    </w:p>
    <w:p w14:paraId="39525729" w14:textId="77777777" w:rsidR="00552E30" w:rsidRPr="001A1F98" w:rsidRDefault="00552E30" w:rsidP="00697282">
      <w:pPr>
        <w:suppressAutoHyphens w:val="0"/>
        <w:spacing w:line="276" w:lineRule="auto"/>
        <w:jc w:val="both"/>
        <w:rPr>
          <w:rFonts w:ascii="Arial" w:eastAsia="Calibri" w:hAnsi="Arial" w:cs="Arial"/>
          <w:b/>
          <w:sz w:val="20"/>
          <w:szCs w:val="20"/>
          <w:lang w:eastAsia="en-US"/>
        </w:rPr>
      </w:pPr>
    </w:p>
    <w:p w14:paraId="26E69F81" w14:textId="77777777" w:rsidR="00552E30" w:rsidRPr="001A1F98" w:rsidRDefault="00552E30" w:rsidP="00697282">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Oświadczam, że w stosunku do następującego/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podmiotu/</w:t>
      </w:r>
      <w:proofErr w:type="spellStart"/>
      <w:r w:rsidRPr="001A1F98">
        <w:rPr>
          <w:rFonts w:ascii="Arial" w:eastAsia="Calibri" w:hAnsi="Arial" w:cs="Arial"/>
          <w:sz w:val="20"/>
          <w:szCs w:val="20"/>
          <w:lang w:eastAsia="en-US"/>
        </w:rPr>
        <w:t>tów</w:t>
      </w:r>
      <w:proofErr w:type="spellEnd"/>
      <w:r w:rsidRPr="001A1F98">
        <w:rPr>
          <w:rFonts w:ascii="Arial" w:eastAsia="Calibri" w:hAnsi="Arial" w:cs="Arial"/>
          <w:sz w:val="20"/>
          <w:szCs w:val="20"/>
          <w:lang w:eastAsia="en-US"/>
        </w:rPr>
        <w:t>, będącego/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podwykonawcą/</w:t>
      </w:r>
      <w:proofErr w:type="spellStart"/>
      <w:r w:rsidRPr="001A1F98">
        <w:rPr>
          <w:rFonts w:ascii="Arial" w:eastAsia="Calibri" w:hAnsi="Arial" w:cs="Arial"/>
          <w:sz w:val="20"/>
          <w:szCs w:val="20"/>
          <w:lang w:eastAsia="en-US"/>
        </w:rPr>
        <w:t>ami</w:t>
      </w:r>
      <w:proofErr w:type="spellEnd"/>
      <w:r w:rsidRPr="001A1F98">
        <w:rPr>
          <w:rFonts w:ascii="Arial" w:eastAsia="Calibri" w:hAnsi="Arial" w:cs="Arial"/>
          <w:sz w:val="20"/>
          <w:szCs w:val="20"/>
          <w:lang w:eastAsia="en-US"/>
        </w:rPr>
        <w:t>, tj.: </w:t>
      </w:r>
    </w:p>
    <w:p w14:paraId="7881E902" w14:textId="77777777" w:rsidR="00552E30" w:rsidRPr="001A1F98" w:rsidRDefault="00552E30" w:rsidP="00697282">
      <w:pPr>
        <w:suppressAutoHyphens w:val="0"/>
        <w:spacing w:line="276" w:lineRule="auto"/>
        <w:jc w:val="both"/>
        <w:rPr>
          <w:rFonts w:ascii="Arial" w:eastAsia="Calibri" w:hAnsi="Arial" w:cs="Arial"/>
          <w:sz w:val="20"/>
          <w:szCs w:val="20"/>
          <w:lang w:eastAsia="en-US"/>
        </w:rPr>
      </w:pPr>
    </w:p>
    <w:p w14:paraId="2AD4E711"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4B13C09"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5E58FC56" w14:textId="77777777" w:rsidR="00552E30" w:rsidRPr="001A1F98" w:rsidRDefault="00552E30" w:rsidP="00552E30">
      <w:pPr>
        <w:jc w:val="center"/>
        <w:rPr>
          <w:rFonts w:ascii="Arial" w:hAnsi="Arial" w:cs="Arial"/>
          <w:i/>
          <w:sz w:val="20"/>
          <w:szCs w:val="20"/>
        </w:rPr>
      </w:pPr>
    </w:p>
    <w:p w14:paraId="16D54BA2" w14:textId="77777777" w:rsidR="00552E30" w:rsidRPr="001A1F98" w:rsidRDefault="00552E30" w:rsidP="00552E30">
      <w:pPr>
        <w:jc w:val="center"/>
        <w:rPr>
          <w:rFonts w:ascii="Arial" w:hAnsi="Arial" w:cs="Arial"/>
          <w:i/>
          <w:sz w:val="20"/>
          <w:szCs w:val="20"/>
        </w:rPr>
      </w:pPr>
    </w:p>
    <w:p w14:paraId="0FC337E8"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F447FA5"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1E1B7E8" w14:textId="77777777" w:rsidR="00552E30" w:rsidRPr="001A1F98" w:rsidRDefault="00552E30" w:rsidP="00552E30">
      <w:pPr>
        <w:suppressAutoHyphens w:val="0"/>
        <w:spacing w:line="276" w:lineRule="auto"/>
        <w:ind w:left="426"/>
        <w:jc w:val="center"/>
        <w:rPr>
          <w:rFonts w:ascii="Arial" w:eastAsia="Calibri" w:hAnsi="Arial" w:cs="Arial"/>
          <w:sz w:val="20"/>
          <w:szCs w:val="20"/>
          <w:lang w:eastAsia="en-US"/>
        </w:rPr>
      </w:pPr>
    </w:p>
    <w:p w14:paraId="1B590664" w14:textId="77777777" w:rsidR="00552E30" w:rsidRPr="001A1F98" w:rsidRDefault="00552E30" w:rsidP="00304B6F">
      <w:pPr>
        <w:suppressAutoHyphens w:val="0"/>
        <w:spacing w:after="120"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nie zachodzą podstawy wykluczenia z postępowania o udzielenie zamówienia.</w:t>
      </w:r>
    </w:p>
    <w:p w14:paraId="4AC705A9" w14:textId="77777777" w:rsidR="00552E30" w:rsidRPr="001A1F98" w:rsidRDefault="00552E30" w:rsidP="00552E30">
      <w:pPr>
        <w:ind w:left="6381" w:firstLine="709"/>
        <w:jc w:val="both"/>
        <w:rPr>
          <w:rFonts w:ascii="Arial" w:hAnsi="Arial" w:cs="Arial"/>
          <w:iCs/>
          <w:sz w:val="20"/>
          <w:szCs w:val="20"/>
        </w:rPr>
      </w:pPr>
    </w:p>
    <w:p w14:paraId="5030EF2C" w14:textId="77777777" w:rsidR="00552E30" w:rsidRPr="001A1F98" w:rsidRDefault="00552E30" w:rsidP="00697282">
      <w:pPr>
        <w:shd w:val="clear" w:color="auto" w:fill="BFBFBF"/>
        <w:spacing w:line="276" w:lineRule="auto"/>
        <w:jc w:val="both"/>
        <w:rPr>
          <w:rFonts w:ascii="Arial" w:hAnsi="Arial" w:cs="Arial"/>
          <w:b/>
          <w:sz w:val="20"/>
          <w:szCs w:val="20"/>
        </w:rPr>
      </w:pPr>
      <w:r w:rsidRPr="001A1F98">
        <w:rPr>
          <w:rFonts w:ascii="Arial" w:hAnsi="Arial" w:cs="Arial"/>
          <w:b/>
          <w:sz w:val="20"/>
          <w:szCs w:val="20"/>
        </w:rPr>
        <w:t>OŚWIADCZENIE DOTYCZĄCE PODANYCH INFORMACJI:</w:t>
      </w:r>
    </w:p>
    <w:p w14:paraId="00544F78" w14:textId="77777777" w:rsidR="00552E30" w:rsidRPr="001A1F98" w:rsidRDefault="00552E30" w:rsidP="00697282">
      <w:pPr>
        <w:spacing w:line="276" w:lineRule="auto"/>
        <w:jc w:val="both"/>
        <w:rPr>
          <w:rFonts w:ascii="Arial" w:hAnsi="Arial" w:cs="Arial"/>
          <w:sz w:val="20"/>
          <w:szCs w:val="20"/>
        </w:rPr>
      </w:pPr>
    </w:p>
    <w:p w14:paraId="3D7951F6" w14:textId="6CDF5A2B" w:rsidR="00552E30" w:rsidRPr="001A1F98" w:rsidRDefault="00552E30" w:rsidP="00697282">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4F931F54" w14:textId="5A25AF28" w:rsidR="00977371" w:rsidRPr="001A1F98" w:rsidRDefault="00977371" w:rsidP="00552E30">
      <w:pPr>
        <w:spacing w:line="276" w:lineRule="auto"/>
        <w:jc w:val="both"/>
        <w:rPr>
          <w:rFonts w:ascii="Arial" w:hAnsi="Arial" w:cs="Arial"/>
          <w:sz w:val="20"/>
          <w:szCs w:val="20"/>
        </w:rPr>
      </w:pPr>
    </w:p>
    <w:p w14:paraId="72BD82F8" w14:textId="6B566472" w:rsidR="00977371" w:rsidRPr="001A1F98" w:rsidRDefault="00977371" w:rsidP="00552E30">
      <w:pPr>
        <w:spacing w:line="276" w:lineRule="auto"/>
        <w:jc w:val="both"/>
        <w:rPr>
          <w:rFonts w:ascii="Arial" w:hAnsi="Arial" w:cs="Arial"/>
          <w:sz w:val="20"/>
          <w:szCs w:val="20"/>
        </w:rPr>
      </w:pPr>
    </w:p>
    <w:p w14:paraId="6C584918" w14:textId="3B14DF95" w:rsidR="00977371" w:rsidRDefault="00977371" w:rsidP="00552E30">
      <w:pPr>
        <w:spacing w:line="276" w:lineRule="auto"/>
        <w:jc w:val="both"/>
        <w:rPr>
          <w:rFonts w:ascii="Arial" w:hAnsi="Arial" w:cs="Arial"/>
          <w:sz w:val="20"/>
          <w:szCs w:val="20"/>
        </w:rPr>
      </w:pPr>
    </w:p>
    <w:p w14:paraId="7D57599C" w14:textId="71BAB147" w:rsidR="00977371" w:rsidRDefault="00977371" w:rsidP="00552E30">
      <w:pPr>
        <w:spacing w:line="276" w:lineRule="auto"/>
        <w:jc w:val="both"/>
        <w:rPr>
          <w:rFonts w:ascii="Arial" w:hAnsi="Arial" w:cs="Arial"/>
          <w:sz w:val="20"/>
          <w:szCs w:val="20"/>
        </w:rPr>
      </w:pPr>
    </w:p>
    <w:p w14:paraId="222FF4E5" w14:textId="24D2B1A9" w:rsidR="00653B77" w:rsidRDefault="00653B77" w:rsidP="00552E30">
      <w:pPr>
        <w:spacing w:line="276" w:lineRule="auto"/>
        <w:jc w:val="both"/>
        <w:rPr>
          <w:rFonts w:ascii="Arial" w:hAnsi="Arial" w:cs="Arial"/>
          <w:sz w:val="20"/>
          <w:szCs w:val="20"/>
        </w:rPr>
      </w:pPr>
    </w:p>
    <w:p w14:paraId="41F66A46" w14:textId="2557DD04" w:rsidR="00653B77" w:rsidRDefault="00653B77" w:rsidP="00552E30">
      <w:pPr>
        <w:spacing w:line="276" w:lineRule="auto"/>
        <w:jc w:val="both"/>
        <w:rPr>
          <w:rFonts w:ascii="Arial" w:hAnsi="Arial" w:cs="Arial"/>
          <w:sz w:val="20"/>
          <w:szCs w:val="20"/>
        </w:rPr>
      </w:pPr>
    </w:p>
    <w:p w14:paraId="36C6B746" w14:textId="0071C396" w:rsidR="00653B77" w:rsidRDefault="00653B77" w:rsidP="00552E30">
      <w:pPr>
        <w:spacing w:line="276" w:lineRule="auto"/>
        <w:jc w:val="both"/>
        <w:rPr>
          <w:rFonts w:ascii="Arial" w:hAnsi="Arial" w:cs="Arial"/>
          <w:sz w:val="20"/>
          <w:szCs w:val="20"/>
        </w:rPr>
      </w:pPr>
    </w:p>
    <w:p w14:paraId="27690C17" w14:textId="0401837C" w:rsidR="00653B77" w:rsidRDefault="00653B77" w:rsidP="00552E30">
      <w:pPr>
        <w:spacing w:line="276" w:lineRule="auto"/>
        <w:jc w:val="both"/>
        <w:rPr>
          <w:rFonts w:ascii="Arial" w:hAnsi="Arial" w:cs="Arial"/>
          <w:sz w:val="20"/>
          <w:szCs w:val="20"/>
        </w:rPr>
      </w:pPr>
    </w:p>
    <w:p w14:paraId="491DE2B5" w14:textId="1A8F13DC" w:rsidR="00653B77" w:rsidRDefault="00653B77" w:rsidP="00552E30">
      <w:pPr>
        <w:spacing w:line="276" w:lineRule="auto"/>
        <w:jc w:val="both"/>
        <w:rPr>
          <w:rFonts w:ascii="Arial" w:hAnsi="Arial" w:cs="Arial"/>
          <w:sz w:val="20"/>
          <w:szCs w:val="20"/>
        </w:rPr>
      </w:pPr>
    </w:p>
    <w:p w14:paraId="6B3DAB4C" w14:textId="37E16F8E" w:rsidR="00653B77" w:rsidRDefault="00653B77" w:rsidP="00552E30">
      <w:pPr>
        <w:spacing w:line="276" w:lineRule="auto"/>
        <w:jc w:val="both"/>
        <w:rPr>
          <w:rFonts w:ascii="Arial" w:hAnsi="Arial" w:cs="Arial"/>
          <w:sz w:val="20"/>
          <w:szCs w:val="20"/>
        </w:rPr>
      </w:pPr>
    </w:p>
    <w:p w14:paraId="5E81789F" w14:textId="27FD4407" w:rsidR="00653B77" w:rsidRDefault="00653B77" w:rsidP="00552E30">
      <w:pPr>
        <w:spacing w:line="276" w:lineRule="auto"/>
        <w:jc w:val="both"/>
        <w:rPr>
          <w:rFonts w:ascii="Arial" w:hAnsi="Arial" w:cs="Arial"/>
          <w:sz w:val="20"/>
          <w:szCs w:val="20"/>
        </w:rPr>
      </w:pPr>
    </w:p>
    <w:p w14:paraId="3A279955" w14:textId="1C323516" w:rsidR="00653B77" w:rsidRDefault="00653B77" w:rsidP="00552E30">
      <w:pPr>
        <w:spacing w:line="276" w:lineRule="auto"/>
        <w:jc w:val="both"/>
        <w:rPr>
          <w:rFonts w:ascii="Arial" w:hAnsi="Arial" w:cs="Arial"/>
          <w:sz w:val="20"/>
          <w:szCs w:val="20"/>
        </w:rPr>
      </w:pPr>
    </w:p>
    <w:p w14:paraId="375E419B" w14:textId="77777777" w:rsidR="00653B77" w:rsidRPr="001A1F98" w:rsidRDefault="00653B77" w:rsidP="00552E30">
      <w:pPr>
        <w:spacing w:line="276" w:lineRule="auto"/>
        <w:jc w:val="both"/>
        <w:rPr>
          <w:rFonts w:ascii="Arial" w:hAnsi="Arial" w:cs="Arial"/>
          <w:sz w:val="20"/>
          <w:szCs w:val="20"/>
        </w:rPr>
      </w:pPr>
    </w:p>
    <w:p w14:paraId="2F3D9748" w14:textId="77777777" w:rsidR="00977371" w:rsidRPr="00D95595" w:rsidRDefault="00977371" w:rsidP="00536DDB">
      <w:pPr>
        <w:pStyle w:val="rozdzia"/>
        <w:rPr>
          <w:rFonts w:ascii="Arial" w:hAnsi="Arial" w:cs="Arial"/>
          <w:b w:val="0"/>
          <w:bCs/>
          <w:color w:val="C00000"/>
        </w:rPr>
      </w:pPr>
      <w:r w:rsidRPr="00D95595">
        <w:rPr>
          <w:rFonts w:ascii="Arial" w:hAnsi="Arial" w:cs="Arial"/>
          <w:b w:val="0"/>
          <w:bCs/>
          <w:color w:val="C00000"/>
        </w:rPr>
        <w:t>UWAGA:</w:t>
      </w:r>
    </w:p>
    <w:p w14:paraId="68E15EA0" w14:textId="77777777" w:rsidR="00977371" w:rsidRPr="00D95595" w:rsidRDefault="00977371" w:rsidP="00536DDB">
      <w:pPr>
        <w:pStyle w:val="rozdzia"/>
        <w:numPr>
          <w:ilvl w:val="0"/>
          <w:numId w:val="31"/>
        </w:numPr>
        <w:rPr>
          <w:rFonts w:ascii="Arial" w:hAnsi="Arial" w:cs="Arial"/>
          <w:b w:val="0"/>
          <w:bCs/>
          <w:color w:val="C00000"/>
          <w:u w:val="none"/>
        </w:rPr>
      </w:pPr>
      <w:r w:rsidRPr="00D95595">
        <w:rPr>
          <w:rFonts w:ascii="Arial" w:hAnsi="Arial" w:cs="Arial"/>
          <w:b w:val="0"/>
          <w:bCs/>
          <w:color w:val="C00000"/>
          <w:u w:val="none"/>
        </w:rPr>
        <w:t>W przypadku Wykonawców wspólnie ubiegających się o udzielenie zamówienia wymóg złożenia</w:t>
      </w:r>
      <w:r w:rsidRPr="00D95595">
        <w:rPr>
          <w:rFonts w:ascii="Arial" w:hAnsi="Arial" w:cs="Arial"/>
          <w:b w:val="0"/>
          <w:bCs/>
          <w:color w:val="C00000"/>
          <w:sz w:val="18"/>
          <w:u w:val="none"/>
        </w:rPr>
        <w:t xml:space="preserve"> </w:t>
      </w:r>
      <w:r w:rsidRPr="00D95595">
        <w:rPr>
          <w:rFonts w:ascii="Arial" w:hAnsi="Arial" w:cs="Arial"/>
          <w:b w:val="0"/>
          <w:bCs/>
          <w:color w:val="C00000"/>
          <w:u w:val="none"/>
        </w:rPr>
        <w:t>niniejszego oświadczenia dotyczy każdego z wykonawców</w:t>
      </w:r>
    </w:p>
    <w:p w14:paraId="28F8062E" w14:textId="77777777" w:rsidR="00977371" w:rsidRPr="00D95595" w:rsidRDefault="00977371" w:rsidP="00536DDB">
      <w:pPr>
        <w:pStyle w:val="rozdzia"/>
        <w:numPr>
          <w:ilvl w:val="0"/>
          <w:numId w:val="31"/>
        </w:numPr>
        <w:rPr>
          <w:rFonts w:ascii="Arial" w:hAnsi="Arial" w:cs="Arial"/>
          <w:b w:val="0"/>
          <w:bCs/>
          <w:color w:val="C00000"/>
          <w:u w:val="none"/>
        </w:rPr>
      </w:pPr>
      <w:r w:rsidRPr="00D95595">
        <w:rPr>
          <w:rFonts w:ascii="Arial" w:hAnsi="Arial" w:cs="Arial"/>
          <w:b w:val="0"/>
          <w:bCs/>
          <w:color w:val="C00000"/>
          <w:u w:val="none"/>
        </w:rPr>
        <w:t>Zamawiający zaleca przed podpisaniem, zapisanie dokumentu w formacie .pdf</w:t>
      </w:r>
    </w:p>
    <w:p w14:paraId="724A1A04" w14:textId="43BD108C" w:rsidR="00552E30" w:rsidRPr="00D95595" w:rsidRDefault="00977371" w:rsidP="00536DDB">
      <w:pPr>
        <w:pStyle w:val="rozdzia"/>
        <w:numPr>
          <w:ilvl w:val="0"/>
          <w:numId w:val="31"/>
        </w:numPr>
        <w:jc w:val="both"/>
        <w:rPr>
          <w:rFonts w:ascii="Arial" w:hAnsi="Arial" w:cs="Arial"/>
          <w:b w:val="0"/>
          <w:bCs/>
          <w:color w:val="C00000"/>
          <w:sz w:val="20"/>
        </w:rPr>
      </w:pPr>
      <w:r w:rsidRPr="00D95595">
        <w:rPr>
          <w:rFonts w:ascii="Arial" w:hAnsi="Arial" w:cs="Arial"/>
          <w:b w:val="0"/>
          <w:bCs/>
          <w:color w:val="C00000"/>
          <w:u w:val="none"/>
        </w:rPr>
        <w:t>Dokument należy wypełnić i podpisać kwalifikowalnym podpisem elektronicznym lub podpisem zaufanym lub podpisem osobistym.</w:t>
      </w:r>
    </w:p>
    <w:sectPr w:rsidR="00552E30" w:rsidRPr="00D95595" w:rsidSect="0074229A">
      <w:footerReference w:type="even" r:id="rId9"/>
      <w:footerReference w:type="default" r:id="rId10"/>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BBE87" w14:textId="77777777" w:rsidR="00B5529E" w:rsidRDefault="00B5529E" w:rsidP="00552E30">
      <w:r>
        <w:separator/>
      </w:r>
    </w:p>
  </w:endnote>
  <w:endnote w:type="continuationSeparator" w:id="0">
    <w:p w14:paraId="60EBB51A" w14:textId="77777777" w:rsidR="00B5529E" w:rsidRDefault="00B5529E"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76C48" w14:textId="77777777" w:rsidR="00B5529E" w:rsidRDefault="00B5529E" w:rsidP="00552E30">
      <w:r>
        <w:separator/>
      </w:r>
    </w:p>
  </w:footnote>
  <w:footnote w:type="continuationSeparator" w:id="0">
    <w:p w14:paraId="36064453" w14:textId="77777777" w:rsidR="00B5529E" w:rsidRDefault="00B5529E"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132487"/>
    <w:multiLevelType w:val="hybridMultilevel"/>
    <w:tmpl w:val="25627A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10"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1"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42FB0"/>
    <w:multiLevelType w:val="hybridMultilevel"/>
    <w:tmpl w:val="366E70B8"/>
    <w:lvl w:ilvl="0" w:tplc="AA02AC4A">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B71E7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616013813">
    <w:abstractNumId w:val="0"/>
  </w:num>
  <w:num w:numId="2" w16cid:durableId="1284144944">
    <w:abstractNumId w:val="1"/>
  </w:num>
  <w:num w:numId="3" w16cid:durableId="795609137">
    <w:abstractNumId w:val="11"/>
  </w:num>
  <w:num w:numId="4" w16cid:durableId="1209419310">
    <w:abstractNumId w:val="20"/>
  </w:num>
  <w:num w:numId="5" w16cid:durableId="770516753">
    <w:abstractNumId w:val="9"/>
  </w:num>
  <w:num w:numId="6" w16cid:durableId="227422563">
    <w:abstractNumId w:val="26"/>
  </w:num>
  <w:num w:numId="7" w16cid:durableId="1423988319">
    <w:abstractNumId w:val="31"/>
  </w:num>
  <w:num w:numId="8" w16cid:durableId="661278799">
    <w:abstractNumId w:val="23"/>
  </w:num>
  <w:num w:numId="9" w16cid:durableId="368579192">
    <w:abstractNumId w:val="28"/>
  </w:num>
  <w:num w:numId="10" w16cid:durableId="1493913316">
    <w:abstractNumId w:val="24"/>
  </w:num>
  <w:num w:numId="11" w16cid:durableId="1379548097">
    <w:abstractNumId w:val="29"/>
  </w:num>
  <w:num w:numId="12" w16cid:durableId="849873000">
    <w:abstractNumId w:val="30"/>
  </w:num>
  <w:num w:numId="13" w16cid:durableId="1620642943">
    <w:abstractNumId w:val="19"/>
  </w:num>
  <w:num w:numId="14" w16cid:durableId="810709834">
    <w:abstractNumId w:val="13"/>
  </w:num>
  <w:num w:numId="15" w16cid:durableId="186067481">
    <w:abstractNumId w:val="7"/>
  </w:num>
  <w:num w:numId="16" w16cid:durableId="2020084841">
    <w:abstractNumId w:val="2"/>
  </w:num>
  <w:num w:numId="17" w16cid:durableId="1483424914">
    <w:abstractNumId w:val="14"/>
  </w:num>
  <w:num w:numId="18" w16cid:durableId="1798179382">
    <w:abstractNumId w:val="17"/>
  </w:num>
  <w:num w:numId="19" w16cid:durableId="1016465279">
    <w:abstractNumId w:val="16"/>
  </w:num>
  <w:num w:numId="20" w16cid:durableId="1468814310">
    <w:abstractNumId w:val="27"/>
  </w:num>
  <w:num w:numId="21" w16cid:durableId="847911825">
    <w:abstractNumId w:val="5"/>
  </w:num>
  <w:num w:numId="22" w16cid:durableId="1141117266">
    <w:abstractNumId w:val="15"/>
  </w:num>
  <w:num w:numId="23" w16cid:durableId="685865629">
    <w:abstractNumId w:val="8"/>
  </w:num>
  <w:num w:numId="24" w16cid:durableId="854004489">
    <w:abstractNumId w:val="18"/>
  </w:num>
  <w:num w:numId="25" w16cid:durableId="1387531236">
    <w:abstractNumId w:val="22"/>
  </w:num>
  <w:num w:numId="26" w16cid:durableId="543251912">
    <w:abstractNumId w:val="10"/>
  </w:num>
  <w:num w:numId="27" w16cid:durableId="680200689">
    <w:abstractNumId w:val="25"/>
  </w:num>
  <w:num w:numId="28" w16cid:durableId="242300317">
    <w:abstractNumId w:val="6"/>
  </w:num>
  <w:num w:numId="29" w16cid:durableId="194663629">
    <w:abstractNumId w:val="21"/>
  </w:num>
  <w:num w:numId="30" w16cid:durableId="4835452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9179534">
    <w:abstractNumId w:val="12"/>
  </w:num>
  <w:num w:numId="32" w16cid:durableId="450369561">
    <w:abstractNumId w:val="3"/>
  </w:num>
  <w:num w:numId="33" w16cid:durableId="85106631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2023"/>
    <w:rsid w:val="000071D5"/>
    <w:rsid w:val="00011F48"/>
    <w:rsid w:val="00045512"/>
    <w:rsid w:val="00050346"/>
    <w:rsid w:val="000515AA"/>
    <w:rsid w:val="00060683"/>
    <w:rsid w:val="000616C1"/>
    <w:rsid w:val="000732BC"/>
    <w:rsid w:val="000751D5"/>
    <w:rsid w:val="000918C1"/>
    <w:rsid w:val="000A68D2"/>
    <w:rsid w:val="000A7D02"/>
    <w:rsid w:val="000C7C58"/>
    <w:rsid w:val="000D137F"/>
    <w:rsid w:val="000E168B"/>
    <w:rsid w:val="00122046"/>
    <w:rsid w:val="001248ED"/>
    <w:rsid w:val="00125188"/>
    <w:rsid w:val="00146A4E"/>
    <w:rsid w:val="00150AAB"/>
    <w:rsid w:val="00154DD5"/>
    <w:rsid w:val="00156473"/>
    <w:rsid w:val="00163483"/>
    <w:rsid w:val="001653E4"/>
    <w:rsid w:val="00172013"/>
    <w:rsid w:val="001817BC"/>
    <w:rsid w:val="00190D7A"/>
    <w:rsid w:val="001A1F98"/>
    <w:rsid w:val="001A2236"/>
    <w:rsid w:val="001A4DBE"/>
    <w:rsid w:val="001B0198"/>
    <w:rsid w:val="001B249B"/>
    <w:rsid w:val="001D04B7"/>
    <w:rsid w:val="0021047D"/>
    <w:rsid w:val="0022527E"/>
    <w:rsid w:val="00227905"/>
    <w:rsid w:val="00241A3A"/>
    <w:rsid w:val="002426F5"/>
    <w:rsid w:val="002538F5"/>
    <w:rsid w:val="00265FCC"/>
    <w:rsid w:val="00270E68"/>
    <w:rsid w:val="0027755E"/>
    <w:rsid w:val="00284AED"/>
    <w:rsid w:val="002A4374"/>
    <w:rsid w:val="002D29B3"/>
    <w:rsid w:val="002D314B"/>
    <w:rsid w:val="002D4AAE"/>
    <w:rsid w:val="002F4E11"/>
    <w:rsid w:val="00304B6F"/>
    <w:rsid w:val="00334006"/>
    <w:rsid w:val="00340E84"/>
    <w:rsid w:val="00343F6D"/>
    <w:rsid w:val="00344392"/>
    <w:rsid w:val="00351EFD"/>
    <w:rsid w:val="003929A6"/>
    <w:rsid w:val="0039442A"/>
    <w:rsid w:val="003948FF"/>
    <w:rsid w:val="003B05AE"/>
    <w:rsid w:val="003F2638"/>
    <w:rsid w:val="003F6810"/>
    <w:rsid w:val="003F6FB0"/>
    <w:rsid w:val="004023A1"/>
    <w:rsid w:val="00404873"/>
    <w:rsid w:val="00412ABA"/>
    <w:rsid w:val="004152D6"/>
    <w:rsid w:val="00424214"/>
    <w:rsid w:val="00436D10"/>
    <w:rsid w:val="00473C4D"/>
    <w:rsid w:val="00492111"/>
    <w:rsid w:val="004A404C"/>
    <w:rsid w:val="004B17E4"/>
    <w:rsid w:val="004B272C"/>
    <w:rsid w:val="004B7EED"/>
    <w:rsid w:val="004C0C78"/>
    <w:rsid w:val="004C36A4"/>
    <w:rsid w:val="004F53D9"/>
    <w:rsid w:val="00510411"/>
    <w:rsid w:val="00517135"/>
    <w:rsid w:val="00517913"/>
    <w:rsid w:val="00531C0C"/>
    <w:rsid w:val="00532B93"/>
    <w:rsid w:val="00536DDB"/>
    <w:rsid w:val="00547BF5"/>
    <w:rsid w:val="0055238E"/>
    <w:rsid w:val="00552E30"/>
    <w:rsid w:val="00553326"/>
    <w:rsid w:val="00560FC1"/>
    <w:rsid w:val="0056424E"/>
    <w:rsid w:val="005767E7"/>
    <w:rsid w:val="00596E06"/>
    <w:rsid w:val="005B276F"/>
    <w:rsid w:val="005B4C23"/>
    <w:rsid w:val="005C33E7"/>
    <w:rsid w:val="005E1A06"/>
    <w:rsid w:val="0060089C"/>
    <w:rsid w:val="00604BF9"/>
    <w:rsid w:val="006077B5"/>
    <w:rsid w:val="00611B33"/>
    <w:rsid w:val="00617757"/>
    <w:rsid w:val="00626A4F"/>
    <w:rsid w:val="00653B77"/>
    <w:rsid w:val="006601D7"/>
    <w:rsid w:val="00680C11"/>
    <w:rsid w:val="006923A2"/>
    <w:rsid w:val="00697282"/>
    <w:rsid w:val="006A2D66"/>
    <w:rsid w:val="006A4744"/>
    <w:rsid w:val="006D55F9"/>
    <w:rsid w:val="006E00EB"/>
    <w:rsid w:val="006E0DEF"/>
    <w:rsid w:val="006E424D"/>
    <w:rsid w:val="006F480A"/>
    <w:rsid w:val="0070676B"/>
    <w:rsid w:val="00721F1A"/>
    <w:rsid w:val="007329B6"/>
    <w:rsid w:val="00736525"/>
    <w:rsid w:val="0074229A"/>
    <w:rsid w:val="007678E2"/>
    <w:rsid w:val="007719D4"/>
    <w:rsid w:val="00772C83"/>
    <w:rsid w:val="007951E9"/>
    <w:rsid w:val="007D4D63"/>
    <w:rsid w:val="007F10CC"/>
    <w:rsid w:val="008030B5"/>
    <w:rsid w:val="008A4193"/>
    <w:rsid w:val="008A7969"/>
    <w:rsid w:val="008E460E"/>
    <w:rsid w:val="009016F7"/>
    <w:rsid w:val="00924CD0"/>
    <w:rsid w:val="00925A7E"/>
    <w:rsid w:val="00952230"/>
    <w:rsid w:val="00953649"/>
    <w:rsid w:val="009615BE"/>
    <w:rsid w:val="00961B34"/>
    <w:rsid w:val="009625B5"/>
    <w:rsid w:val="00974E7A"/>
    <w:rsid w:val="00977371"/>
    <w:rsid w:val="009952AA"/>
    <w:rsid w:val="009958F8"/>
    <w:rsid w:val="009A07CE"/>
    <w:rsid w:val="009E1183"/>
    <w:rsid w:val="009E3302"/>
    <w:rsid w:val="009E50D1"/>
    <w:rsid w:val="009E5FAE"/>
    <w:rsid w:val="00A17CB5"/>
    <w:rsid w:val="00A310A6"/>
    <w:rsid w:val="00A801A5"/>
    <w:rsid w:val="00A81635"/>
    <w:rsid w:val="00A84D9E"/>
    <w:rsid w:val="00A90AD6"/>
    <w:rsid w:val="00AA1FAE"/>
    <w:rsid w:val="00AD7D63"/>
    <w:rsid w:val="00AE3DEE"/>
    <w:rsid w:val="00AF68BD"/>
    <w:rsid w:val="00B01CB9"/>
    <w:rsid w:val="00B05CEF"/>
    <w:rsid w:val="00B1212A"/>
    <w:rsid w:val="00B44419"/>
    <w:rsid w:val="00B4557D"/>
    <w:rsid w:val="00B5529E"/>
    <w:rsid w:val="00B81178"/>
    <w:rsid w:val="00B8197D"/>
    <w:rsid w:val="00B82A31"/>
    <w:rsid w:val="00BA5FE1"/>
    <w:rsid w:val="00BD01BF"/>
    <w:rsid w:val="00BD105A"/>
    <w:rsid w:val="00BD3E87"/>
    <w:rsid w:val="00BF2E8B"/>
    <w:rsid w:val="00BF6E32"/>
    <w:rsid w:val="00C31E34"/>
    <w:rsid w:val="00C33D13"/>
    <w:rsid w:val="00C5110D"/>
    <w:rsid w:val="00C667FE"/>
    <w:rsid w:val="00C82300"/>
    <w:rsid w:val="00C9798B"/>
    <w:rsid w:val="00CA16E1"/>
    <w:rsid w:val="00CA7B83"/>
    <w:rsid w:val="00D250BA"/>
    <w:rsid w:val="00D45F74"/>
    <w:rsid w:val="00D50E87"/>
    <w:rsid w:val="00D61008"/>
    <w:rsid w:val="00D703A1"/>
    <w:rsid w:val="00D83DF5"/>
    <w:rsid w:val="00D8436B"/>
    <w:rsid w:val="00D95595"/>
    <w:rsid w:val="00D97E20"/>
    <w:rsid w:val="00DB2E6E"/>
    <w:rsid w:val="00DB4F42"/>
    <w:rsid w:val="00E05C5F"/>
    <w:rsid w:val="00E14A38"/>
    <w:rsid w:val="00E41080"/>
    <w:rsid w:val="00E65982"/>
    <w:rsid w:val="00EA22C5"/>
    <w:rsid w:val="00EA3812"/>
    <w:rsid w:val="00EA6F8D"/>
    <w:rsid w:val="00EC2122"/>
    <w:rsid w:val="00ED2C8F"/>
    <w:rsid w:val="00ED6B7E"/>
    <w:rsid w:val="00EE34EB"/>
    <w:rsid w:val="00EE40D6"/>
    <w:rsid w:val="00F37086"/>
    <w:rsid w:val="00F509AC"/>
    <w:rsid w:val="00F52F6E"/>
    <w:rsid w:val="00F54417"/>
    <w:rsid w:val="00F56EA4"/>
    <w:rsid w:val="00F602F8"/>
    <w:rsid w:val="00F6106E"/>
    <w:rsid w:val="00F668A7"/>
    <w:rsid w:val="00F71057"/>
    <w:rsid w:val="00F81DDE"/>
    <w:rsid w:val="00F86864"/>
    <w:rsid w:val="00F87A68"/>
    <w:rsid w:val="00F92044"/>
    <w:rsid w:val="00FA6CA4"/>
    <w:rsid w:val="00FB7D66"/>
    <w:rsid w:val="00FC4C5B"/>
    <w:rsid w:val="00FE3B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Wypunktowanie"/>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455893">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AC572-0D8C-4B65-9420-B27198B8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611</Words>
  <Characters>3668</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59</cp:revision>
  <cp:lastPrinted>2025-03-20T12:39:00Z</cp:lastPrinted>
  <dcterms:created xsi:type="dcterms:W3CDTF">2021-03-08T09:21:00Z</dcterms:created>
  <dcterms:modified xsi:type="dcterms:W3CDTF">2026-03-17T09:49:00Z</dcterms:modified>
</cp:coreProperties>
</file>